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93F6E" w:rsidRDefault="00136630">
      <w:pPr>
        <w:pStyle w:val="11"/>
        <w:rPr>
          <w:b w:val="0"/>
          <w:sz w:val="10"/>
        </w:rPr>
      </w:pPr>
      <w:r w:rsidRPr="00136630">
        <w:pict>
          <v:group id="_x0000_s1026" style="position:absolute;margin-left:153.2pt;margin-top:-3.5pt;width:130.65pt;height:121.85pt;z-index:251657728;mso-wrap-distance-left:0;mso-wrap-distance-right:0" coordorigin="3064,-70" coordsize="2612,2436">
            <o:lock v:ext="edit" text="t"/>
            <v:rect id="_x0000_s1027" style="position:absolute;left:3064;top:-70;width:2612;height:2436;mso-wrap-style:none;v-text-anchor:middle" filled="f" stroked="f">
              <v:stroke joinstyle="round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3213;top:-14;width:2315;height:2358;mso-wrap-style:none;v-text-anchor:middle">
              <v:fill type="frame"/>
              <v:stroke joinstyle="round"/>
              <v:imagedata r:id="rId5" o:title="" gain="69719f" blacklevel="7848f"/>
            </v:shape>
            <w10:wrap type="topAndBottom"/>
          </v:group>
        </w:pict>
      </w:r>
    </w:p>
    <w:p w:rsidR="00093F6E" w:rsidRDefault="00093F6E">
      <w:pPr>
        <w:widowControl w:val="0"/>
        <w:ind w:left="-1560" w:right="-1276"/>
        <w:jc w:val="center"/>
        <w:rPr>
          <w:b/>
          <w:caps/>
          <w:spacing w:val="0"/>
          <w:sz w:val="44"/>
          <w:szCs w:val="44"/>
        </w:rPr>
      </w:pPr>
      <w:r>
        <w:rPr>
          <w:b/>
          <w:caps/>
          <w:spacing w:val="0"/>
          <w:sz w:val="36"/>
          <w:szCs w:val="36"/>
        </w:rPr>
        <w:t xml:space="preserve"> </w:t>
      </w:r>
      <w:r>
        <w:rPr>
          <w:b/>
          <w:caps/>
          <w:spacing w:val="0"/>
          <w:sz w:val="44"/>
          <w:szCs w:val="44"/>
        </w:rPr>
        <w:t xml:space="preserve">АДМИНИСТРАЦИЯ </w:t>
      </w:r>
    </w:p>
    <w:p w:rsidR="00093F6E" w:rsidRDefault="00093F6E">
      <w:pPr>
        <w:widowControl w:val="0"/>
        <w:ind w:left="-1560" w:right="-1276"/>
        <w:jc w:val="center"/>
        <w:rPr>
          <w:b/>
          <w:caps/>
          <w:spacing w:val="0"/>
          <w:sz w:val="36"/>
          <w:szCs w:val="36"/>
        </w:rPr>
      </w:pPr>
      <w:r>
        <w:rPr>
          <w:b/>
          <w:caps/>
          <w:spacing w:val="0"/>
          <w:sz w:val="36"/>
          <w:szCs w:val="36"/>
        </w:rPr>
        <w:t>ВИКТОРОвского сельсовета</w:t>
      </w:r>
    </w:p>
    <w:p w:rsidR="00093F6E" w:rsidRDefault="00093F6E">
      <w:pPr>
        <w:pStyle w:val="11"/>
        <w:ind w:left="-1560" w:right="-1276"/>
        <w:jc w:val="center"/>
        <w:rPr>
          <w:sz w:val="36"/>
          <w:szCs w:val="36"/>
        </w:rPr>
      </w:pPr>
      <w:r>
        <w:rPr>
          <w:sz w:val="36"/>
          <w:szCs w:val="36"/>
        </w:rPr>
        <w:t>КОРЕНЕВСКОГО  РАЙОНА  КУРСКОЙ  ОБЛАСТИ</w:t>
      </w:r>
    </w:p>
    <w:p w:rsidR="00093F6E" w:rsidRDefault="00093F6E">
      <w:pPr>
        <w:pStyle w:val="11"/>
        <w:ind w:left="-1560" w:right="-1276"/>
        <w:jc w:val="center"/>
        <w:rPr>
          <w:sz w:val="24"/>
        </w:rPr>
      </w:pPr>
    </w:p>
    <w:p w:rsidR="00093F6E" w:rsidRDefault="00093F6E">
      <w:pPr>
        <w:pStyle w:val="14"/>
        <w:ind w:left="-1560" w:right="-1276"/>
        <w:rPr>
          <w:rFonts w:ascii="Arial" w:hAnsi="Arial"/>
          <w:b w:val="0"/>
          <w:spacing w:val="76"/>
          <w:sz w:val="36"/>
        </w:rPr>
      </w:pPr>
      <w:proofErr w:type="gramStart"/>
      <w:r>
        <w:rPr>
          <w:rFonts w:ascii="Arial" w:hAnsi="Arial"/>
          <w:b w:val="0"/>
          <w:spacing w:val="76"/>
          <w:sz w:val="36"/>
        </w:rPr>
        <w:t>П</w:t>
      </w:r>
      <w:proofErr w:type="gramEnd"/>
      <w:r>
        <w:rPr>
          <w:rFonts w:ascii="Arial" w:hAnsi="Arial"/>
          <w:b w:val="0"/>
          <w:spacing w:val="76"/>
          <w:sz w:val="36"/>
        </w:rPr>
        <w:t xml:space="preserve"> О С Т А Н О В Л Е Н И Е</w:t>
      </w:r>
    </w:p>
    <w:p w:rsidR="00093F6E" w:rsidRDefault="00093F6E">
      <w:pPr>
        <w:pStyle w:val="11"/>
        <w:ind w:left="-284"/>
        <w:rPr>
          <w:sz w:val="18"/>
        </w:rPr>
      </w:pPr>
    </w:p>
    <w:p w:rsidR="00093F6E" w:rsidRDefault="00093F6E">
      <w:pPr>
        <w:pStyle w:val="11"/>
        <w:rPr>
          <w:sz w:val="16"/>
        </w:rPr>
      </w:pPr>
    </w:p>
    <w:p w:rsidR="00093F6E" w:rsidRDefault="00093F6E">
      <w:pPr>
        <w:pStyle w:val="11"/>
        <w:rPr>
          <w:sz w:val="4"/>
        </w:rPr>
      </w:pPr>
    </w:p>
    <w:p w:rsidR="00093F6E" w:rsidRDefault="00093F6E">
      <w:pPr>
        <w:pStyle w:val="11"/>
        <w:ind w:left="142"/>
        <w:rPr>
          <w:sz w:val="22"/>
        </w:rPr>
      </w:pPr>
      <w:r>
        <w:rPr>
          <w:sz w:val="20"/>
        </w:rPr>
        <w:t>от</w:t>
      </w:r>
      <w:r>
        <w:rPr>
          <w:sz w:val="22"/>
        </w:rPr>
        <w:t xml:space="preserve"> __________________ </w:t>
      </w:r>
      <w:proofErr w:type="gramStart"/>
      <w:r>
        <w:rPr>
          <w:sz w:val="22"/>
        </w:rPr>
        <w:t>г</w:t>
      </w:r>
      <w:proofErr w:type="gramEnd"/>
      <w:r>
        <w:rPr>
          <w:sz w:val="22"/>
        </w:rPr>
        <w:t xml:space="preserve">. </w:t>
      </w:r>
      <w:r>
        <w:rPr>
          <w:sz w:val="20"/>
        </w:rPr>
        <w:t>№</w:t>
      </w:r>
      <w:r>
        <w:rPr>
          <w:sz w:val="22"/>
        </w:rPr>
        <w:t>________</w:t>
      </w:r>
    </w:p>
    <w:p w:rsidR="00093F6E" w:rsidRDefault="00093F6E">
      <w:pPr>
        <w:pStyle w:val="11"/>
        <w:ind w:left="142"/>
        <w:rPr>
          <w:sz w:val="20"/>
        </w:rPr>
      </w:pPr>
      <w:r>
        <w:rPr>
          <w:sz w:val="20"/>
        </w:rPr>
        <w:t xml:space="preserve">     Курская область, 307433, </w:t>
      </w:r>
      <w:proofErr w:type="spellStart"/>
      <w:r>
        <w:rPr>
          <w:sz w:val="20"/>
        </w:rPr>
        <w:t>д</w:t>
      </w:r>
      <w:proofErr w:type="gramStart"/>
      <w:r>
        <w:rPr>
          <w:sz w:val="20"/>
        </w:rPr>
        <w:t>.В</w:t>
      </w:r>
      <w:proofErr w:type="gramEnd"/>
      <w:r>
        <w:rPr>
          <w:sz w:val="20"/>
        </w:rPr>
        <w:t>икторовка</w:t>
      </w:r>
      <w:proofErr w:type="spellEnd"/>
      <w:r>
        <w:rPr>
          <w:sz w:val="20"/>
        </w:rPr>
        <w:t xml:space="preserve"> </w:t>
      </w:r>
    </w:p>
    <w:p w:rsidR="000F3B53" w:rsidRDefault="000F3B53">
      <w:pPr>
        <w:pStyle w:val="11"/>
        <w:ind w:left="142"/>
        <w:rPr>
          <w:sz w:val="20"/>
        </w:rPr>
      </w:pPr>
    </w:p>
    <w:p w:rsidR="00DC6A5D" w:rsidRDefault="00DC6A5D" w:rsidP="00DC6A5D">
      <w:pPr>
        <w:autoSpaceDE w:val="0"/>
        <w:autoSpaceDN w:val="0"/>
        <w:adjustRightInd w:val="0"/>
        <w:ind w:right="2837"/>
        <w:jc w:val="both"/>
        <w:rPr>
          <w:b/>
          <w:szCs w:val="28"/>
        </w:rPr>
      </w:pPr>
      <w:proofErr w:type="gramStart"/>
      <w:r w:rsidRPr="00557972">
        <w:rPr>
          <w:b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</w:t>
      </w:r>
      <w:r>
        <w:rPr>
          <w:b/>
          <w:szCs w:val="28"/>
        </w:rPr>
        <w:t xml:space="preserve">муниципальные должности, должности муниципальной службы в Администрации Викторовского сельсовета </w:t>
      </w:r>
      <w:proofErr w:type="spellStart"/>
      <w:r>
        <w:rPr>
          <w:b/>
          <w:szCs w:val="28"/>
        </w:rPr>
        <w:t>Кореневского</w:t>
      </w:r>
      <w:proofErr w:type="spellEnd"/>
      <w:r>
        <w:rPr>
          <w:b/>
          <w:szCs w:val="28"/>
        </w:rPr>
        <w:t xml:space="preserve"> района Курской области  и членов их семей на официальном сайте</w:t>
      </w:r>
      <w:r w:rsidRPr="00557972">
        <w:rPr>
          <w:b/>
          <w:szCs w:val="28"/>
        </w:rPr>
        <w:t xml:space="preserve"> Администрации </w:t>
      </w:r>
      <w:r>
        <w:rPr>
          <w:b/>
          <w:szCs w:val="28"/>
        </w:rPr>
        <w:t xml:space="preserve">Викторовского </w:t>
      </w:r>
      <w:proofErr w:type="spellStart"/>
      <w:r>
        <w:rPr>
          <w:b/>
          <w:szCs w:val="28"/>
        </w:rPr>
        <w:t>Кореневского</w:t>
      </w:r>
      <w:proofErr w:type="spellEnd"/>
      <w:r>
        <w:rPr>
          <w:b/>
          <w:szCs w:val="28"/>
        </w:rPr>
        <w:t xml:space="preserve"> района </w:t>
      </w:r>
      <w:r w:rsidRPr="00557972">
        <w:rPr>
          <w:b/>
          <w:szCs w:val="28"/>
        </w:rPr>
        <w:t>Курской области и предоставления этих сведений средствам массовой информации для опубликования</w:t>
      </w:r>
      <w:proofErr w:type="gramEnd"/>
    </w:p>
    <w:p w:rsidR="00DC6A5D" w:rsidRPr="00557972" w:rsidRDefault="00DC6A5D" w:rsidP="00DC6A5D">
      <w:pPr>
        <w:autoSpaceDE w:val="0"/>
        <w:autoSpaceDN w:val="0"/>
        <w:adjustRightInd w:val="0"/>
        <w:ind w:right="2837"/>
        <w:jc w:val="both"/>
        <w:rPr>
          <w:b/>
          <w:szCs w:val="28"/>
        </w:rPr>
      </w:pPr>
      <w:r>
        <w:rPr>
          <w:b/>
          <w:szCs w:val="28"/>
        </w:rPr>
        <w:t>________________________________________</w:t>
      </w:r>
    </w:p>
    <w:p w:rsidR="00DC6A5D" w:rsidRPr="004E4C70" w:rsidRDefault="00DC6A5D" w:rsidP="00DC6A5D">
      <w:pPr>
        <w:autoSpaceDE w:val="0"/>
        <w:autoSpaceDN w:val="0"/>
        <w:adjustRightInd w:val="0"/>
        <w:jc w:val="both"/>
        <w:rPr>
          <w:szCs w:val="28"/>
        </w:rPr>
      </w:pP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 xml:space="preserve">В соответствии с Указом Президента Российской Федерации </w:t>
      </w:r>
      <w:proofErr w:type="gramStart"/>
      <w:r>
        <w:rPr>
          <w:szCs w:val="28"/>
          <w:lang w:val="en-US"/>
        </w:rPr>
        <w:t>o</w:t>
      </w:r>
      <w:proofErr w:type="gramEnd"/>
      <w:r>
        <w:rPr>
          <w:szCs w:val="28"/>
        </w:rPr>
        <w:t>т</w:t>
      </w:r>
      <w:r w:rsidRPr="004E4C70">
        <w:rPr>
          <w:szCs w:val="28"/>
        </w:rPr>
        <w:t xml:space="preserve"> 8 июля 2013 года № 613 </w:t>
      </w:r>
      <w:r>
        <w:rPr>
          <w:szCs w:val="28"/>
        </w:rPr>
        <w:t>"</w:t>
      </w:r>
      <w:r w:rsidRPr="004E4C70">
        <w:rPr>
          <w:szCs w:val="28"/>
        </w:rPr>
        <w:t>Вопросы противодейс</w:t>
      </w:r>
      <w:r>
        <w:rPr>
          <w:szCs w:val="28"/>
        </w:rPr>
        <w:t>твия коррупции",</w:t>
      </w:r>
      <w:r w:rsidRPr="004E4C70">
        <w:rPr>
          <w:szCs w:val="28"/>
        </w:rPr>
        <w:t xml:space="preserve"> </w:t>
      </w:r>
      <w:r>
        <w:rPr>
          <w:szCs w:val="28"/>
        </w:rPr>
        <w:t xml:space="preserve">Администрация 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ПОСТАНОВЛЯЕТ</w:t>
      </w:r>
      <w:r w:rsidRPr="004E4C70">
        <w:rPr>
          <w:szCs w:val="28"/>
        </w:rPr>
        <w:t>: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 xml:space="preserve">1. </w:t>
      </w:r>
      <w:proofErr w:type="gramStart"/>
      <w:r w:rsidRPr="004E4C70">
        <w:rPr>
          <w:szCs w:val="28"/>
        </w:rPr>
        <w:t xml:space="preserve">Утвердить прилагаемый Порядок размещения сведений о доходах, расходах, об имуществе и обязательствах имущественного характера </w:t>
      </w:r>
      <w:r>
        <w:rPr>
          <w:szCs w:val="28"/>
        </w:rPr>
        <w:t>лиц</w:t>
      </w:r>
      <w:r w:rsidRPr="004E4C70">
        <w:rPr>
          <w:szCs w:val="28"/>
        </w:rPr>
        <w:t xml:space="preserve">, </w:t>
      </w:r>
      <w:r w:rsidRPr="0038310A">
        <w:rPr>
          <w:szCs w:val="28"/>
        </w:rPr>
        <w:t xml:space="preserve">замещающих муниципальные должности, должности муниципальной службы в Администрации </w:t>
      </w:r>
      <w:r>
        <w:rPr>
          <w:szCs w:val="28"/>
        </w:rPr>
        <w:t xml:space="preserve">Викторовского сельсовета </w:t>
      </w:r>
      <w:proofErr w:type="spellStart"/>
      <w:r w:rsidRPr="0038310A">
        <w:rPr>
          <w:szCs w:val="28"/>
        </w:rPr>
        <w:t>Кореневского</w:t>
      </w:r>
      <w:proofErr w:type="spellEnd"/>
      <w:r w:rsidRPr="0038310A">
        <w:rPr>
          <w:szCs w:val="28"/>
        </w:rPr>
        <w:t xml:space="preserve"> района Курской области</w:t>
      </w:r>
      <w:r>
        <w:rPr>
          <w:szCs w:val="28"/>
        </w:rPr>
        <w:t xml:space="preserve"> </w:t>
      </w:r>
      <w:r w:rsidRPr="008F5332">
        <w:rPr>
          <w:szCs w:val="28"/>
        </w:rPr>
        <w:t>(ее структурных подразделениях)</w:t>
      </w:r>
      <w:r>
        <w:rPr>
          <w:b/>
          <w:szCs w:val="28"/>
        </w:rPr>
        <w:t xml:space="preserve"> </w:t>
      </w:r>
      <w:r w:rsidRPr="0038310A">
        <w:rPr>
          <w:szCs w:val="28"/>
        </w:rPr>
        <w:t xml:space="preserve">и членов их семей на официальном сайте Администрации </w:t>
      </w:r>
      <w:r>
        <w:rPr>
          <w:szCs w:val="28"/>
        </w:rPr>
        <w:t xml:space="preserve">Викторовского сельсовета </w:t>
      </w:r>
      <w:proofErr w:type="spellStart"/>
      <w:r w:rsidRPr="0038310A">
        <w:rPr>
          <w:szCs w:val="28"/>
        </w:rPr>
        <w:t>Кореневского</w:t>
      </w:r>
      <w:proofErr w:type="spellEnd"/>
      <w:r w:rsidRPr="0038310A">
        <w:rPr>
          <w:szCs w:val="28"/>
        </w:rPr>
        <w:t xml:space="preserve"> района Курской области и предоставления этих сведений средствам массовой информации для опубликования</w:t>
      </w:r>
      <w:r w:rsidRPr="004E4C70">
        <w:rPr>
          <w:szCs w:val="28"/>
        </w:rPr>
        <w:t>.</w:t>
      </w:r>
      <w:proofErr w:type="gramEnd"/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>2</w:t>
      </w:r>
      <w:r w:rsidRPr="004E4C70">
        <w:rPr>
          <w:szCs w:val="28"/>
        </w:rPr>
        <w:t>. Настоящее постановление вступает в силу со дня его официального опу</w:t>
      </w:r>
      <w:r>
        <w:rPr>
          <w:szCs w:val="28"/>
        </w:rPr>
        <w:t xml:space="preserve">бликования (обнародования). </w:t>
      </w:r>
    </w:p>
    <w:p w:rsidR="00DC6A5D" w:rsidRDefault="00DC6A5D" w:rsidP="00DC6A5D">
      <w:pPr>
        <w:autoSpaceDE w:val="0"/>
        <w:autoSpaceDN w:val="0"/>
        <w:adjustRightInd w:val="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Глава Викторовского сельсовета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В.Н.Маренцев</w:t>
      </w:r>
      <w:proofErr w:type="spellEnd"/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C6A5D" w:rsidRPr="00CE5CE9" w:rsidRDefault="00DC6A5D" w:rsidP="00DC6A5D">
      <w:pPr>
        <w:ind w:left="4395"/>
        <w:rPr>
          <w:szCs w:val="28"/>
        </w:rPr>
      </w:pPr>
      <w:r>
        <w:rPr>
          <w:szCs w:val="28"/>
        </w:rPr>
        <w:t xml:space="preserve">                     Утвержден</w:t>
      </w:r>
    </w:p>
    <w:p w:rsidR="00DC6A5D" w:rsidRDefault="00DC6A5D" w:rsidP="00DC6A5D">
      <w:pPr>
        <w:ind w:left="4395"/>
        <w:jc w:val="both"/>
        <w:rPr>
          <w:szCs w:val="28"/>
        </w:rPr>
      </w:pPr>
      <w:r>
        <w:rPr>
          <w:szCs w:val="28"/>
        </w:rPr>
        <w:t>постановлением</w:t>
      </w:r>
      <w:r w:rsidRPr="00CE5CE9">
        <w:rPr>
          <w:szCs w:val="28"/>
        </w:rPr>
        <w:t xml:space="preserve"> Администрации </w:t>
      </w:r>
      <w:r>
        <w:rPr>
          <w:szCs w:val="28"/>
        </w:rPr>
        <w:t xml:space="preserve">Викторовского сельсовета </w:t>
      </w:r>
      <w:proofErr w:type="spellStart"/>
      <w:r w:rsidRPr="00CE5CE9">
        <w:rPr>
          <w:szCs w:val="28"/>
        </w:rPr>
        <w:t>Кореневского</w:t>
      </w:r>
      <w:proofErr w:type="spellEnd"/>
      <w:r w:rsidRPr="00CE5CE9">
        <w:rPr>
          <w:szCs w:val="28"/>
        </w:rPr>
        <w:t xml:space="preserve"> район Курской области </w:t>
      </w:r>
    </w:p>
    <w:p w:rsidR="00DC6A5D" w:rsidRPr="00CE5CE9" w:rsidRDefault="00DC6A5D" w:rsidP="00DC6A5D">
      <w:pPr>
        <w:ind w:left="4395"/>
        <w:jc w:val="both"/>
        <w:rPr>
          <w:szCs w:val="28"/>
        </w:rPr>
      </w:pPr>
      <w:r w:rsidRPr="00CE5CE9">
        <w:rPr>
          <w:szCs w:val="28"/>
        </w:rPr>
        <w:t xml:space="preserve">от </w:t>
      </w:r>
      <w:r>
        <w:rPr>
          <w:szCs w:val="28"/>
        </w:rPr>
        <w:t>"</w:t>
      </w:r>
      <w:r w:rsidRPr="00CE5CE9">
        <w:rPr>
          <w:szCs w:val="28"/>
        </w:rPr>
        <w:t>___</w:t>
      </w:r>
      <w:r>
        <w:rPr>
          <w:szCs w:val="28"/>
        </w:rPr>
        <w:t>"</w:t>
      </w:r>
      <w:r w:rsidR="00706D29">
        <w:rPr>
          <w:szCs w:val="28"/>
        </w:rPr>
        <w:t xml:space="preserve"> ________</w:t>
      </w:r>
      <w:r w:rsidRPr="00CE5CE9">
        <w:rPr>
          <w:szCs w:val="28"/>
        </w:rPr>
        <w:t>2013</w:t>
      </w:r>
      <w:r>
        <w:rPr>
          <w:szCs w:val="28"/>
        </w:rPr>
        <w:t xml:space="preserve"> </w:t>
      </w:r>
      <w:r w:rsidRPr="00CE5CE9">
        <w:rPr>
          <w:szCs w:val="28"/>
        </w:rPr>
        <w:t>г. № ______</w:t>
      </w:r>
    </w:p>
    <w:p w:rsidR="00DC6A5D" w:rsidRDefault="00DC6A5D" w:rsidP="00DC6A5D">
      <w:pPr>
        <w:autoSpaceDE w:val="0"/>
        <w:autoSpaceDN w:val="0"/>
        <w:adjustRightInd w:val="0"/>
        <w:jc w:val="both"/>
        <w:rPr>
          <w:szCs w:val="28"/>
        </w:rPr>
      </w:pPr>
    </w:p>
    <w:p w:rsidR="00DC6A5D" w:rsidRPr="004E4C70" w:rsidRDefault="00DC6A5D" w:rsidP="00DC6A5D">
      <w:pPr>
        <w:autoSpaceDE w:val="0"/>
        <w:autoSpaceDN w:val="0"/>
        <w:adjustRightInd w:val="0"/>
        <w:jc w:val="both"/>
        <w:rPr>
          <w:szCs w:val="28"/>
        </w:rPr>
      </w:pPr>
    </w:p>
    <w:p w:rsidR="00DC6A5D" w:rsidRPr="00557972" w:rsidRDefault="00DC6A5D" w:rsidP="00DC6A5D">
      <w:pPr>
        <w:autoSpaceDE w:val="0"/>
        <w:autoSpaceDN w:val="0"/>
        <w:adjustRightInd w:val="0"/>
        <w:jc w:val="center"/>
        <w:rPr>
          <w:b/>
          <w:szCs w:val="28"/>
        </w:rPr>
      </w:pPr>
      <w:r w:rsidRPr="00557972">
        <w:rPr>
          <w:b/>
          <w:szCs w:val="28"/>
        </w:rPr>
        <w:t xml:space="preserve">Порядок размещения сведений о доходах, расходах, об имуществе и обязательствах имущественного характера лиц, замещающих </w:t>
      </w:r>
      <w:r>
        <w:rPr>
          <w:b/>
          <w:szCs w:val="28"/>
        </w:rPr>
        <w:t xml:space="preserve">муниципальные должности, должности муниципальной службы в Администрации </w:t>
      </w:r>
      <w:r w:rsidRPr="001F53ED">
        <w:rPr>
          <w:b/>
          <w:szCs w:val="28"/>
        </w:rPr>
        <w:t>Викторовского сельсовета</w:t>
      </w:r>
      <w:r>
        <w:rPr>
          <w:szCs w:val="28"/>
        </w:rPr>
        <w:t xml:space="preserve"> </w:t>
      </w:r>
      <w:proofErr w:type="spellStart"/>
      <w:r>
        <w:rPr>
          <w:b/>
          <w:szCs w:val="28"/>
        </w:rPr>
        <w:t>Кореневского</w:t>
      </w:r>
      <w:proofErr w:type="spellEnd"/>
      <w:r>
        <w:rPr>
          <w:b/>
          <w:szCs w:val="28"/>
        </w:rPr>
        <w:t xml:space="preserve"> района Курской области  и членов их семей на официальном сайте</w:t>
      </w:r>
      <w:r w:rsidRPr="00557972">
        <w:rPr>
          <w:b/>
          <w:szCs w:val="28"/>
        </w:rPr>
        <w:t xml:space="preserve"> Администрации </w:t>
      </w:r>
      <w:r w:rsidRPr="001F53ED">
        <w:rPr>
          <w:b/>
          <w:szCs w:val="28"/>
        </w:rPr>
        <w:t>Викторовского сельсовета</w:t>
      </w:r>
      <w:r>
        <w:rPr>
          <w:szCs w:val="28"/>
        </w:rPr>
        <w:t xml:space="preserve"> </w:t>
      </w:r>
      <w:proofErr w:type="spellStart"/>
      <w:r>
        <w:rPr>
          <w:b/>
          <w:szCs w:val="28"/>
        </w:rPr>
        <w:t>Кореневского</w:t>
      </w:r>
      <w:proofErr w:type="spellEnd"/>
      <w:r>
        <w:rPr>
          <w:b/>
          <w:szCs w:val="28"/>
        </w:rPr>
        <w:t xml:space="preserve"> района </w:t>
      </w:r>
      <w:r w:rsidRPr="00557972">
        <w:rPr>
          <w:b/>
          <w:szCs w:val="28"/>
        </w:rPr>
        <w:t>Курской области и предоставления этих сведений средствам массовой информации для опубликования</w:t>
      </w:r>
    </w:p>
    <w:p w:rsidR="00DC6A5D" w:rsidRPr="004E4C70" w:rsidRDefault="00DC6A5D" w:rsidP="00DC6A5D">
      <w:pPr>
        <w:autoSpaceDE w:val="0"/>
        <w:autoSpaceDN w:val="0"/>
        <w:adjustRightInd w:val="0"/>
        <w:jc w:val="both"/>
        <w:rPr>
          <w:szCs w:val="28"/>
        </w:rPr>
      </w:pP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 xml:space="preserve">1. </w:t>
      </w:r>
      <w:proofErr w:type="gramStart"/>
      <w:r w:rsidRPr="004E4C70">
        <w:rPr>
          <w:szCs w:val="28"/>
        </w:rPr>
        <w:t>Настоящим Порядком уста</w:t>
      </w:r>
      <w:r>
        <w:rPr>
          <w:szCs w:val="28"/>
        </w:rPr>
        <w:t>навливаются обязанности кадровой</w:t>
      </w:r>
      <w:r w:rsidRPr="004E4C70">
        <w:rPr>
          <w:szCs w:val="28"/>
        </w:rPr>
        <w:t xml:space="preserve"> служб</w:t>
      </w:r>
      <w:r>
        <w:rPr>
          <w:szCs w:val="28"/>
        </w:rPr>
        <w:t>ы</w:t>
      </w:r>
      <w:r w:rsidRPr="004E4C70">
        <w:rPr>
          <w:szCs w:val="28"/>
        </w:rPr>
        <w:t xml:space="preserve"> Администрации </w:t>
      </w:r>
      <w:r>
        <w:rPr>
          <w:szCs w:val="28"/>
        </w:rPr>
        <w:t xml:space="preserve">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 xml:space="preserve">Курской области по размещению сведений о доходах, расходах, об имуществе и обязательствах имущественного характера лиц, замещающих </w:t>
      </w:r>
      <w:r>
        <w:rPr>
          <w:szCs w:val="28"/>
        </w:rPr>
        <w:t>муниципальные</w:t>
      </w:r>
      <w:r w:rsidRPr="004E4C70">
        <w:rPr>
          <w:szCs w:val="28"/>
        </w:rPr>
        <w:t xml:space="preserve"> должности</w:t>
      </w:r>
      <w:r>
        <w:rPr>
          <w:szCs w:val="28"/>
        </w:rPr>
        <w:t xml:space="preserve">, должности муниципальной службы в Администрации 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Курской области,</w:t>
      </w:r>
      <w:r w:rsidRPr="004E4C70">
        <w:rPr>
          <w:szCs w:val="28"/>
        </w:rPr>
        <w:t xml:space="preserve"> их супругов и несовершеннолетних детей (далее - сведения о доходах, расходах, об имуществе и обязательствах имущественного характера) в инфор</w:t>
      </w:r>
      <w:r>
        <w:rPr>
          <w:szCs w:val="28"/>
        </w:rPr>
        <w:t>мационно-коммуникационной сети "Интернет</w:t>
      </w:r>
      <w:proofErr w:type="gramEnd"/>
      <w:r>
        <w:rPr>
          <w:szCs w:val="28"/>
        </w:rPr>
        <w:t>" на официальном сайте</w:t>
      </w:r>
      <w:r w:rsidRPr="004E4C70">
        <w:rPr>
          <w:szCs w:val="28"/>
        </w:rPr>
        <w:t xml:space="preserve"> Администрации </w:t>
      </w:r>
      <w:r>
        <w:rPr>
          <w:szCs w:val="28"/>
        </w:rPr>
        <w:t xml:space="preserve">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 xml:space="preserve">Курской области </w:t>
      </w:r>
      <w:r>
        <w:rPr>
          <w:szCs w:val="28"/>
        </w:rPr>
        <w:t>(далее - официальный сайт</w:t>
      </w:r>
      <w:r w:rsidRPr="004E4C70">
        <w:rPr>
          <w:szCs w:val="28"/>
        </w:rPr>
        <w:t>), а также по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2. На официальном сайте</w:t>
      </w:r>
      <w:r w:rsidRPr="004E4C70">
        <w:rPr>
          <w:szCs w:val="28"/>
        </w:rPr>
        <w:t xml:space="preserve">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 xml:space="preserve">а) перечень объектов недвижимого имущества, принадлежащих лицу, замещающему </w:t>
      </w:r>
      <w:r>
        <w:rPr>
          <w:szCs w:val="28"/>
        </w:rPr>
        <w:t>муниципальную</w:t>
      </w:r>
      <w:r w:rsidRPr="004E4C70">
        <w:rPr>
          <w:szCs w:val="28"/>
        </w:rPr>
        <w:t xml:space="preserve"> должность </w:t>
      </w:r>
      <w:r w:rsidRPr="004E4C70">
        <w:rPr>
          <w:szCs w:val="28"/>
        </w:rPr>
        <w:lastRenderedPageBreak/>
        <w:t>(</w:t>
      </w:r>
      <w:r>
        <w:rPr>
          <w:szCs w:val="28"/>
        </w:rPr>
        <w:t xml:space="preserve">муниципальному </w:t>
      </w:r>
      <w:r w:rsidRPr="004E4C70">
        <w:rPr>
          <w:szCs w:val="28"/>
        </w:rPr>
        <w:t xml:space="preserve">служащему </w:t>
      </w:r>
      <w:r>
        <w:rPr>
          <w:szCs w:val="28"/>
        </w:rPr>
        <w:t xml:space="preserve">Администрации 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>Курской области</w:t>
      </w:r>
      <w:r>
        <w:rPr>
          <w:szCs w:val="28"/>
        </w:rPr>
        <w:t xml:space="preserve">), </w:t>
      </w:r>
      <w:r w:rsidRPr="004E4C70">
        <w:rPr>
          <w:szCs w:val="28"/>
        </w:rPr>
        <w:t>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 xml:space="preserve">б) перечень транспортных средств с указанием </w:t>
      </w:r>
      <w:r>
        <w:rPr>
          <w:szCs w:val="28"/>
        </w:rPr>
        <w:t>вида и марки, принадлежащих    н</w:t>
      </w:r>
      <w:r w:rsidRPr="004E4C70">
        <w:rPr>
          <w:szCs w:val="28"/>
        </w:rPr>
        <w:t xml:space="preserve">а    </w:t>
      </w:r>
      <w:r>
        <w:rPr>
          <w:szCs w:val="28"/>
        </w:rPr>
        <w:t xml:space="preserve"> праве    собственности    лицу,</w:t>
      </w:r>
      <w:r w:rsidRPr="004E4C70">
        <w:rPr>
          <w:szCs w:val="28"/>
        </w:rPr>
        <w:t xml:space="preserve">     замещающему </w:t>
      </w:r>
      <w:r>
        <w:rPr>
          <w:szCs w:val="28"/>
        </w:rPr>
        <w:t>муниципальную</w:t>
      </w:r>
      <w:r w:rsidRPr="004E4C70">
        <w:rPr>
          <w:szCs w:val="28"/>
        </w:rPr>
        <w:t xml:space="preserve"> должность (</w:t>
      </w:r>
      <w:r>
        <w:rPr>
          <w:szCs w:val="28"/>
        </w:rPr>
        <w:t>муниципальному</w:t>
      </w:r>
      <w:r w:rsidRPr="004E4C70">
        <w:rPr>
          <w:szCs w:val="28"/>
        </w:rPr>
        <w:t xml:space="preserve"> служащему </w:t>
      </w:r>
      <w:r>
        <w:rPr>
          <w:szCs w:val="28"/>
        </w:rPr>
        <w:t>Администрации</w:t>
      </w:r>
      <w:r w:rsidRPr="0057682F">
        <w:rPr>
          <w:szCs w:val="28"/>
        </w:rPr>
        <w:t xml:space="preserve"> </w:t>
      </w:r>
      <w:r>
        <w:rPr>
          <w:szCs w:val="28"/>
        </w:rPr>
        <w:t xml:space="preserve">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>Курской области</w:t>
      </w:r>
      <w:r>
        <w:rPr>
          <w:szCs w:val="28"/>
        </w:rPr>
        <w:t>, ее структурного подразделения</w:t>
      </w:r>
      <w:r w:rsidRPr="004E4C70">
        <w:rPr>
          <w:szCs w:val="28"/>
        </w:rPr>
        <w:t>), его супруге (супругу) и несовершеннолетним детям;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 xml:space="preserve">в) декларированный годовой доход лица, замещающего </w:t>
      </w:r>
      <w:r>
        <w:rPr>
          <w:szCs w:val="28"/>
        </w:rPr>
        <w:t>муниципальную</w:t>
      </w:r>
      <w:r w:rsidRPr="004E4C70">
        <w:rPr>
          <w:szCs w:val="28"/>
        </w:rPr>
        <w:t xml:space="preserve"> должность (</w:t>
      </w:r>
      <w:r>
        <w:rPr>
          <w:szCs w:val="28"/>
        </w:rPr>
        <w:t>муниципального</w:t>
      </w:r>
      <w:r w:rsidRPr="004E4C70">
        <w:rPr>
          <w:szCs w:val="28"/>
        </w:rPr>
        <w:t xml:space="preserve"> служащего</w:t>
      </w:r>
      <w:r>
        <w:rPr>
          <w:szCs w:val="28"/>
        </w:rPr>
        <w:t xml:space="preserve"> Администрации</w:t>
      </w:r>
      <w:r w:rsidRPr="0057682F">
        <w:rPr>
          <w:szCs w:val="28"/>
        </w:rPr>
        <w:t xml:space="preserve"> </w:t>
      </w:r>
      <w:r>
        <w:rPr>
          <w:szCs w:val="28"/>
        </w:rPr>
        <w:t xml:space="preserve">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</w:t>
      </w:r>
      <w:r w:rsidRPr="004E4C70">
        <w:rPr>
          <w:szCs w:val="28"/>
        </w:rPr>
        <w:t xml:space="preserve"> Курской области</w:t>
      </w:r>
      <w:r>
        <w:rPr>
          <w:szCs w:val="28"/>
        </w:rPr>
        <w:t>, ее структурного подразделения</w:t>
      </w:r>
      <w:r w:rsidRPr="004E4C70">
        <w:rPr>
          <w:szCs w:val="28"/>
        </w:rPr>
        <w:t>), его супруги (супруга) и несовершеннолетних детей;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proofErr w:type="gramStart"/>
      <w:r w:rsidRPr="004E4C70">
        <w:rPr>
          <w:szCs w:val="28"/>
        </w:rPr>
        <w:t xml:space="preserve"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</w:t>
      </w:r>
      <w:r>
        <w:rPr>
          <w:szCs w:val="28"/>
        </w:rPr>
        <w:t>муниципальную</w:t>
      </w:r>
      <w:r w:rsidRPr="004E4C70">
        <w:rPr>
          <w:szCs w:val="28"/>
        </w:rPr>
        <w:t xml:space="preserve"> должность (</w:t>
      </w:r>
      <w:r>
        <w:rPr>
          <w:szCs w:val="28"/>
        </w:rPr>
        <w:t>муниципального</w:t>
      </w:r>
      <w:r w:rsidRPr="004E4C70">
        <w:rPr>
          <w:szCs w:val="28"/>
        </w:rPr>
        <w:t xml:space="preserve"> служащего </w:t>
      </w:r>
      <w:r>
        <w:rPr>
          <w:szCs w:val="28"/>
        </w:rPr>
        <w:t>Администрации</w:t>
      </w:r>
      <w:r w:rsidRPr="0057682F">
        <w:rPr>
          <w:szCs w:val="28"/>
        </w:rPr>
        <w:t xml:space="preserve"> </w:t>
      </w:r>
      <w:r>
        <w:rPr>
          <w:szCs w:val="28"/>
        </w:rPr>
        <w:t xml:space="preserve">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>Курской области и его супруги (супруга) за три последних года, предшествующих</w:t>
      </w:r>
      <w:proofErr w:type="gramEnd"/>
      <w:r w:rsidRPr="004E4C70">
        <w:rPr>
          <w:szCs w:val="28"/>
        </w:rPr>
        <w:t xml:space="preserve"> совершению сделки.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3. В размещаемых на официальном сайте</w:t>
      </w:r>
      <w:r w:rsidRPr="004E4C70">
        <w:rPr>
          <w:szCs w:val="28"/>
        </w:rPr>
        <w:t xml:space="preserve">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proofErr w:type="gramStart"/>
      <w:r w:rsidRPr="004E4C70">
        <w:rPr>
          <w:szCs w:val="28"/>
        </w:rPr>
        <w:t xml:space="preserve">а) иные сведения (кроме указанных в пункте 2 настоящего Порядка) о доходах лица, замещающего </w:t>
      </w:r>
      <w:r>
        <w:rPr>
          <w:szCs w:val="28"/>
        </w:rPr>
        <w:t xml:space="preserve">муниципальную должность </w:t>
      </w:r>
      <w:r w:rsidRPr="004E4C70">
        <w:rPr>
          <w:szCs w:val="28"/>
        </w:rPr>
        <w:t>(</w:t>
      </w:r>
      <w:r>
        <w:rPr>
          <w:szCs w:val="28"/>
        </w:rPr>
        <w:t>муниципального</w:t>
      </w:r>
      <w:r w:rsidRPr="004E4C70">
        <w:rPr>
          <w:szCs w:val="28"/>
        </w:rPr>
        <w:t xml:space="preserve"> служащего </w:t>
      </w:r>
      <w:r>
        <w:rPr>
          <w:szCs w:val="28"/>
        </w:rPr>
        <w:t xml:space="preserve">Администрации 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>Курской области</w:t>
      </w:r>
      <w:r w:rsidRPr="00567FAB">
        <w:rPr>
          <w:szCs w:val="28"/>
        </w:rPr>
        <w:t xml:space="preserve"> </w:t>
      </w:r>
      <w:r>
        <w:rPr>
          <w:szCs w:val="28"/>
        </w:rPr>
        <w:t>ее структурного подразделения</w:t>
      </w:r>
      <w:r w:rsidRPr="004E4C70">
        <w:rPr>
          <w:szCs w:val="28"/>
        </w:rPr>
        <w:t>), его супруги (супруга) и несовершеннолетних дете</w:t>
      </w:r>
      <w:r>
        <w:rPr>
          <w:szCs w:val="28"/>
        </w:rPr>
        <w:t>й, об имуществе, принадлежащем н</w:t>
      </w:r>
      <w:r w:rsidRPr="004E4C70">
        <w:rPr>
          <w:szCs w:val="28"/>
        </w:rPr>
        <w:t>а праве собственности названным лицам, и об их обязательствах имущественного характера;</w:t>
      </w:r>
      <w:proofErr w:type="gramEnd"/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>б) персональные данные супруги (супруга), детей и иных членов семьи ли</w:t>
      </w:r>
      <w:r>
        <w:rPr>
          <w:szCs w:val="28"/>
        </w:rPr>
        <w:t>ц</w:t>
      </w:r>
      <w:r w:rsidRPr="004E4C70">
        <w:rPr>
          <w:szCs w:val="28"/>
        </w:rPr>
        <w:t xml:space="preserve">а, замещающего </w:t>
      </w:r>
      <w:r>
        <w:rPr>
          <w:szCs w:val="28"/>
        </w:rPr>
        <w:t>муниципальную</w:t>
      </w:r>
      <w:r w:rsidRPr="004E4C70">
        <w:rPr>
          <w:szCs w:val="28"/>
        </w:rPr>
        <w:t xml:space="preserve"> должность (</w:t>
      </w:r>
      <w:r>
        <w:rPr>
          <w:szCs w:val="28"/>
        </w:rPr>
        <w:t>муниципального</w:t>
      </w:r>
      <w:r w:rsidRPr="004E4C70">
        <w:rPr>
          <w:szCs w:val="28"/>
        </w:rPr>
        <w:t xml:space="preserve"> </w:t>
      </w:r>
      <w:r>
        <w:rPr>
          <w:szCs w:val="28"/>
        </w:rPr>
        <w:t>служащего</w:t>
      </w:r>
      <w:r w:rsidRPr="004E4C70">
        <w:rPr>
          <w:szCs w:val="28"/>
        </w:rPr>
        <w:t xml:space="preserve"> </w:t>
      </w:r>
      <w:r>
        <w:rPr>
          <w:szCs w:val="28"/>
        </w:rPr>
        <w:t xml:space="preserve">Администрации 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>Курской области;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>в) данные, позволяющие определить мес</w:t>
      </w:r>
      <w:r>
        <w:rPr>
          <w:szCs w:val="28"/>
        </w:rPr>
        <w:t xml:space="preserve">то жительства, почтовый адрес, </w:t>
      </w:r>
      <w:r w:rsidRPr="004E4C70">
        <w:rPr>
          <w:szCs w:val="28"/>
        </w:rPr>
        <w:t xml:space="preserve">телефон и иные индивидуальные средства коммуникации лица, замещающего </w:t>
      </w:r>
      <w:r>
        <w:rPr>
          <w:szCs w:val="28"/>
        </w:rPr>
        <w:t>муниципальную</w:t>
      </w:r>
      <w:r w:rsidRPr="004E4C70">
        <w:rPr>
          <w:szCs w:val="28"/>
        </w:rPr>
        <w:t xml:space="preserve"> должность (</w:t>
      </w:r>
      <w:r>
        <w:rPr>
          <w:szCs w:val="28"/>
        </w:rPr>
        <w:t>муниципального</w:t>
      </w:r>
      <w:r w:rsidRPr="004E4C70">
        <w:rPr>
          <w:szCs w:val="28"/>
        </w:rPr>
        <w:t xml:space="preserve"> служащего</w:t>
      </w:r>
      <w:r>
        <w:rPr>
          <w:szCs w:val="28"/>
        </w:rPr>
        <w:t xml:space="preserve"> Администрации Викторовского </w:t>
      </w:r>
      <w:r>
        <w:rPr>
          <w:szCs w:val="28"/>
        </w:rPr>
        <w:lastRenderedPageBreak/>
        <w:t xml:space="preserve">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</w:t>
      </w:r>
      <w:r w:rsidRPr="004E4C70">
        <w:rPr>
          <w:szCs w:val="28"/>
        </w:rPr>
        <w:t xml:space="preserve"> Курской области</w:t>
      </w:r>
      <w:r>
        <w:rPr>
          <w:szCs w:val="28"/>
        </w:rPr>
        <w:t>, ее структурного подразделения)</w:t>
      </w:r>
      <w:r w:rsidRPr="004E4C70">
        <w:rPr>
          <w:szCs w:val="28"/>
        </w:rPr>
        <w:t xml:space="preserve"> его супруги (супруга), детей и иных членов семьи;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proofErr w:type="gramStart"/>
      <w:r w:rsidRPr="004E4C70">
        <w:rPr>
          <w:szCs w:val="28"/>
        </w:rPr>
        <w:t xml:space="preserve">г) данные, позволяющие определить местонахождение объектов недвижимого имущества, принадлежащих лицу, замещающему </w:t>
      </w:r>
      <w:r>
        <w:rPr>
          <w:szCs w:val="28"/>
        </w:rPr>
        <w:t>муниципальную</w:t>
      </w:r>
      <w:r w:rsidRPr="004E4C70">
        <w:rPr>
          <w:szCs w:val="28"/>
        </w:rPr>
        <w:t xml:space="preserve"> должность (</w:t>
      </w:r>
      <w:r>
        <w:rPr>
          <w:szCs w:val="28"/>
        </w:rPr>
        <w:t>муниципальному</w:t>
      </w:r>
      <w:r w:rsidRPr="004E4C70">
        <w:rPr>
          <w:szCs w:val="28"/>
        </w:rPr>
        <w:t xml:space="preserve"> служащему </w:t>
      </w:r>
      <w:r>
        <w:rPr>
          <w:szCs w:val="28"/>
        </w:rPr>
        <w:t xml:space="preserve">Администрации 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>Курской области, его супруге (супругу), детям, иным членам семьи на праве собственности или находящихся в их пользовании;</w:t>
      </w:r>
      <w:proofErr w:type="gramEnd"/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4E4C70">
        <w:rPr>
          <w:szCs w:val="28"/>
        </w:rPr>
        <w:t>д</w:t>
      </w:r>
      <w:proofErr w:type="spellEnd"/>
      <w:r w:rsidRPr="004E4C70">
        <w:rPr>
          <w:szCs w:val="28"/>
        </w:rPr>
        <w:t>) информацию, отнесенную к государственной тайне или являющуюся конфиденциальной.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 xml:space="preserve">4. </w:t>
      </w:r>
      <w:proofErr w:type="gramStart"/>
      <w:r w:rsidRPr="004E4C70">
        <w:rPr>
          <w:szCs w:val="28"/>
        </w:rPr>
        <w:t>Сведения о доходах, расходах, об имуществе и обязательствах имущественного характера, указанные в пункте 2 настоящего Порядка, за ве</w:t>
      </w:r>
      <w:r>
        <w:rPr>
          <w:szCs w:val="28"/>
        </w:rPr>
        <w:t>сь период замещения лицом, замещ</w:t>
      </w:r>
      <w:r w:rsidRPr="004E4C70">
        <w:rPr>
          <w:szCs w:val="28"/>
        </w:rPr>
        <w:t xml:space="preserve">ающим </w:t>
      </w:r>
      <w:r>
        <w:rPr>
          <w:szCs w:val="28"/>
        </w:rPr>
        <w:t>муниципальную</w:t>
      </w:r>
      <w:r w:rsidRPr="004E4C70">
        <w:rPr>
          <w:szCs w:val="28"/>
        </w:rPr>
        <w:t xml:space="preserve"> должность (</w:t>
      </w:r>
      <w:r>
        <w:rPr>
          <w:szCs w:val="28"/>
        </w:rPr>
        <w:t>муниципальным</w:t>
      </w:r>
      <w:r w:rsidRPr="004E4C70">
        <w:rPr>
          <w:szCs w:val="28"/>
        </w:rPr>
        <w:t xml:space="preserve">  служащим  </w:t>
      </w:r>
      <w:r>
        <w:rPr>
          <w:szCs w:val="28"/>
        </w:rPr>
        <w:t xml:space="preserve">Администрации 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Курской </w:t>
      </w:r>
      <w:r w:rsidRPr="004E4C70">
        <w:rPr>
          <w:szCs w:val="28"/>
        </w:rPr>
        <w:t>области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</w:t>
      </w:r>
      <w:proofErr w:type="gramEnd"/>
      <w:r w:rsidRPr="004E4C70">
        <w:rPr>
          <w:szCs w:val="28"/>
        </w:rPr>
        <w:t xml:space="preserve"> </w:t>
      </w:r>
      <w:proofErr w:type="gramStart"/>
      <w:r w:rsidRPr="004E4C70">
        <w:rPr>
          <w:szCs w:val="28"/>
        </w:rPr>
        <w:t>обязательствах</w:t>
      </w:r>
      <w:proofErr w:type="gramEnd"/>
      <w:r w:rsidRPr="004E4C70">
        <w:rPr>
          <w:szCs w:val="28"/>
        </w:rPr>
        <w:t xml:space="preserve"> имущественного характера его супруги (супруга) и несовершеннолетни</w:t>
      </w:r>
      <w:r>
        <w:rPr>
          <w:szCs w:val="28"/>
        </w:rPr>
        <w:t>х детей находятся на официальном сайте</w:t>
      </w:r>
      <w:r w:rsidRPr="004E4C70">
        <w:rPr>
          <w:szCs w:val="28"/>
        </w:rPr>
        <w:t>, и ежегодно обновляются в течение 14 рабочих дней со дня истечения срока, установленного для их подачи.</w:t>
      </w:r>
    </w:p>
    <w:p w:rsidR="00DC6A5D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5. </w:t>
      </w:r>
      <w:proofErr w:type="gramStart"/>
      <w:r>
        <w:rPr>
          <w:szCs w:val="28"/>
        </w:rPr>
        <w:t>Размещение на официальном сайте</w:t>
      </w:r>
      <w:r w:rsidRPr="004E4C70">
        <w:rPr>
          <w:szCs w:val="28"/>
        </w:rPr>
        <w:t xml:space="preserve"> сведений о доходах, расходах, об имуществе и обязательствах имущественного характера, указанных в пункте 2 настоящего Порядка, представленных лицами, замещающими </w:t>
      </w:r>
      <w:r>
        <w:rPr>
          <w:szCs w:val="28"/>
        </w:rPr>
        <w:t>муниципальные должности</w:t>
      </w:r>
      <w:r w:rsidRPr="004E4C70">
        <w:rPr>
          <w:szCs w:val="28"/>
        </w:rPr>
        <w:t xml:space="preserve"> и должности </w:t>
      </w:r>
      <w:r>
        <w:rPr>
          <w:szCs w:val="28"/>
        </w:rPr>
        <w:t>муниципальной</w:t>
      </w:r>
      <w:r w:rsidRPr="004E4C70">
        <w:rPr>
          <w:szCs w:val="28"/>
        </w:rPr>
        <w:t xml:space="preserve"> службы </w:t>
      </w:r>
      <w:r>
        <w:rPr>
          <w:szCs w:val="28"/>
        </w:rPr>
        <w:t xml:space="preserve">в Администрации 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>Курской области</w:t>
      </w:r>
      <w:r>
        <w:rPr>
          <w:szCs w:val="28"/>
        </w:rPr>
        <w:t xml:space="preserve">, обеспечивается </w:t>
      </w:r>
      <w:r w:rsidRPr="004E4C70">
        <w:rPr>
          <w:szCs w:val="28"/>
        </w:rPr>
        <w:t>Администраци</w:t>
      </w:r>
      <w:r>
        <w:rPr>
          <w:szCs w:val="28"/>
        </w:rPr>
        <w:t>ей</w:t>
      </w:r>
      <w:r w:rsidRPr="004E4C70">
        <w:rPr>
          <w:szCs w:val="28"/>
        </w:rPr>
        <w:t xml:space="preserve"> </w:t>
      </w:r>
      <w:r>
        <w:rPr>
          <w:szCs w:val="28"/>
        </w:rPr>
        <w:t xml:space="preserve">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 xml:space="preserve">Курской области </w:t>
      </w:r>
      <w:r>
        <w:rPr>
          <w:szCs w:val="28"/>
        </w:rPr>
        <w:t xml:space="preserve"> - заместитель главы Администрации 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Курской области (</w:t>
      </w:r>
      <w:proofErr w:type="spellStart"/>
      <w:r>
        <w:rPr>
          <w:szCs w:val="28"/>
        </w:rPr>
        <w:t>Е.В.Шинакова</w:t>
      </w:r>
      <w:proofErr w:type="spellEnd"/>
      <w:r>
        <w:rPr>
          <w:szCs w:val="28"/>
        </w:rPr>
        <w:t>).</w:t>
      </w:r>
      <w:proofErr w:type="gramEnd"/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6. Администрация</w:t>
      </w:r>
      <w:r w:rsidRPr="004E4C70">
        <w:rPr>
          <w:szCs w:val="28"/>
        </w:rPr>
        <w:t xml:space="preserve"> </w:t>
      </w:r>
      <w:r>
        <w:rPr>
          <w:szCs w:val="28"/>
        </w:rPr>
        <w:t xml:space="preserve">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>Курской области: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>а) в течение трех рабочих дней со дня поступления запроса от сред</w:t>
      </w:r>
      <w:r>
        <w:rPr>
          <w:szCs w:val="28"/>
        </w:rPr>
        <w:t>ств массовой информации сообщает о нем лицу, замещающему</w:t>
      </w:r>
      <w:r w:rsidRPr="004E4C70">
        <w:rPr>
          <w:szCs w:val="28"/>
        </w:rPr>
        <w:t xml:space="preserve"> </w:t>
      </w:r>
      <w:r>
        <w:rPr>
          <w:szCs w:val="28"/>
        </w:rPr>
        <w:t>муниципальную</w:t>
      </w:r>
      <w:r w:rsidRPr="004E4C70">
        <w:rPr>
          <w:szCs w:val="28"/>
        </w:rPr>
        <w:t xml:space="preserve"> должность (</w:t>
      </w:r>
      <w:r>
        <w:rPr>
          <w:szCs w:val="28"/>
        </w:rPr>
        <w:t>муниципальному</w:t>
      </w:r>
      <w:r w:rsidRPr="004E4C70">
        <w:rPr>
          <w:szCs w:val="28"/>
        </w:rPr>
        <w:t xml:space="preserve"> служащему </w:t>
      </w: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>Курской области</w:t>
      </w:r>
      <w:r>
        <w:rPr>
          <w:szCs w:val="28"/>
        </w:rPr>
        <w:t>, ее структурного подразделения</w:t>
      </w:r>
      <w:r w:rsidRPr="004E4C70">
        <w:rPr>
          <w:szCs w:val="28"/>
        </w:rPr>
        <w:t>), в отношении которого поступил запрос;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>б) в течение семи рабочих дней со дня поступления запроса от средства</w:t>
      </w:r>
      <w:r>
        <w:rPr>
          <w:szCs w:val="28"/>
        </w:rPr>
        <w:t xml:space="preserve"> массовой информации обеспечивае</w:t>
      </w:r>
      <w:r w:rsidRPr="004E4C70">
        <w:rPr>
          <w:szCs w:val="28"/>
        </w:rPr>
        <w:t xml:space="preserve">т предоставление ему сведений, указанных в пункте 2 настоящего Порядка, в том </w:t>
      </w:r>
      <w:r w:rsidRPr="004E4C70">
        <w:rPr>
          <w:szCs w:val="28"/>
        </w:rPr>
        <w:lastRenderedPageBreak/>
        <w:t>случае, если запрашиваемые сведения отсутствуют на официальном сайте.</w:t>
      </w:r>
    </w:p>
    <w:p w:rsidR="00DC6A5D" w:rsidRPr="004E4C70" w:rsidRDefault="00DC6A5D" w:rsidP="00DC6A5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E4C70">
        <w:rPr>
          <w:szCs w:val="28"/>
        </w:rPr>
        <w:t xml:space="preserve">7. </w:t>
      </w:r>
      <w:proofErr w:type="gramStart"/>
      <w:r>
        <w:rPr>
          <w:szCs w:val="28"/>
        </w:rPr>
        <w:t>Муниципальные</w:t>
      </w:r>
      <w:r w:rsidRPr="004E4C70">
        <w:rPr>
          <w:szCs w:val="28"/>
        </w:rPr>
        <w:t xml:space="preserve"> служащие </w:t>
      </w:r>
      <w:r>
        <w:rPr>
          <w:szCs w:val="28"/>
        </w:rPr>
        <w:t xml:space="preserve">Администрации Викторовского сельсовета </w:t>
      </w:r>
      <w:proofErr w:type="spellStart"/>
      <w:r>
        <w:rPr>
          <w:szCs w:val="28"/>
        </w:rPr>
        <w:t>Кореневского</w:t>
      </w:r>
      <w:proofErr w:type="spellEnd"/>
      <w:r>
        <w:rPr>
          <w:szCs w:val="28"/>
        </w:rPr>
        <w:t xml:space="preserve"> района </w:t>
      </w:r>
      <w:r w:rsidRPr="004E4C70">
        <w:rPr>
          <w:szCs w:val="28"/>
        </w:rPr>
        <w:t>Курской области, обеспечивающие размещение сведений о доходах, расходах, об имуществе и обязательствах имущест</w:t>
      </w:r>
      <w:r>
        <w:rPr>
          <w:szCs w:val="28"/>
        </w:rPr>
        <w:t>венного характера на официальном сайте</w:t>
      </w:r>
      <w:r w:rsidRPr="004E4C70">
        <w:rPr>
          <w:szCs w:val="28"/>
        </w:rPr>
        <w:t xml:space="preserve">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</w:t>
      </w:r>
      <w:r>
        <w:rPr>
          <w:szCs w:val="28"/>
        </w:rPr>
        <w:t xml:space="preserve">льными. </w:t>
      </w:r>
      <w:proofErr w:type="gramEnd"/>
    </w:p>
    <w:p w:rsidR="000F3B53" w:rsidRPr="000F3B53" w:rsidRDefault="000F3B53">
      <w:pPr>
        <w:pStyle w:val="11"/>
        <w:ind w:left="142"/>
        <w:rPr>
          <w:sz w:val="28"/>
          <w:szCs w:val="28"/>
        </w:rPr>
      </w:pPr>
    </w:p>
    <w:sectPr w:rsidR="000F3B53" w:rsidRPr="000F3B53" w:rsidSect="001177FF">
      <w:pgSz w:w="11906" w:h="16838"/>
      <w:pgMar w:top="1135" w:right="970" w:bottom="545" w:left="15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1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2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2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2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293179D0"/>
    <w:multiLevelType w:val="hybridMultilevel"/>
    <w:tmpl w:val="DA1873BE"/>
    <w:lvl w:ilvl="0" w:tplc="2C8428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0">
    <w:nsid w:val="2E2923C9"/>
    <w:multiLevelType w:val="hybridMultilevel"/>
    <w:tmpl w:val="C6901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A2416"/>
    <w:multiLevelType w:val="hybridMultilevel"/>
    <w:tmpl w:val="2DAC75AC"/>
    <w:lvl w:ilvl="0" w:tplc="7556EB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1D619D"/>
    <w:multiLevelType w:val="hybridMultilevel"/>
    <w:tmpl w:val="13726916"/>
    <w:lvl w:ilvl="0" w:tplc="FB28F900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5438D"/>
    <w:multiLevelType w:val="hybridMultilevel"/>
    <w:tmpl w:val="799CD7F2"/>
    <w:lvl w:ilvl="0" w:tplc="5BE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13"/>
  </w:num>
  <w:num w:numId="13">
    <w:abstractNumId w:val="9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8E6849"/>
    <w:rsid w:val="0007123D"/>
    <w:rsid w:val="00084F87"/>
    <w:rsid w:val="00093F6E"/>
    <w:rsid w:val="000F3B53"/>
    <w:rsid w:val="001177FF"/>
    <w:rsid w:val="00121857"/>
    <w:rsid w:val="00136630"/>
    <w:rsid w:val="0014077B"/>
    <w:rsid w:val="001C6642"/>
    <w:rsid w:val="001E565C"/>
    <w:rsid w:val="001E59F5"/>
    <w:rsid w:val="002151C7"/>
    <w:rsid w:val="00231D42"/>
    <w:rsid w:val="00240397"/>
    <w:rsid w:val="00242C8F"/>
    <w:rsid w:val="002714C8"/>
    <w:rsid w:val="002E46E2"/>
    <w:rsid w:val="00311024"/>
    <w:rsid w:val="00370DC2"/>
    <w:rsid w:val="00416096"/>
    <w:rsid w:val="00452942"/>
    <w:rsid w:val="004D493D"/>
    <w:rsid w:val="004E7A2A"/>
    <w:rsid w:val="005013A1"/>
    <w:rsid w:val="00517FF6"/>
    <w:rsid w:val="00537EB2"/>
    <w:rsid w:val="00554501"/>
    <w:rsid w:val="006A2CF7"/>
    <w:rsid w:val="006B2BF4"/>
    <w:rsid w:val="006C1D44"/>
    <w:rsid w:val="006C4647"/>
    <w:rsid w:val="006E1323"/>
    <w:rsid w:val="00706D29"/>
    <w:rsid w:val="00733585"/>
    <w:rsid w:val="007638BE"/>
    <w:rsid w:val="007E7A30"/>
    <w:rsid w:val="007F324C"/>
    <w:rsid w:val="00855C60"/>
    <w:rsid w:val="008919B8"/>
    <w:rsid w:val="008E6849"/>
    <w:rsid w:val="00913CE8"/>
    <w:rsid w:val="00942982"/>
    <w:rsid w:val="00A1290E"/>
    <w:rsid w:val="00A401A6"/>
    <w:rsid w:val="00AE49FB"/>
    <w:rsid w:val="00B24E03"/>
    <w:rsid w:val="00BE538A"/>
    <w:rsid w:val="00C6688A"/>
    <w:rsid w:val="00C8190E"/>
    <w:rsid w:val="00C82273"/>
    <w:rsid w:val="00CE47EB"/>
    <w:rsid w:val="00CE4FEF"/>
    <w:rsid w:val="00D34A5D"/>
    <w:rsid w:val="00DA488C"/>
    <w:rsid w:val="00DC6A5D"/>
    <w:rsid w:val="00DF4F7B"/>
    <w:rsid w:val="00E21A6C"/>
    <w:rsid w:val="00F50443"/>
    <w:rsid w:val="00F676E9"/>
    <w:rsid w:val="00F76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7FF"/>
    <w:pPr>
      <w:suppressAutoHyphens/>
    </w:pPr>
    <w:rPr>
      <w:spacing w:val="22"/>
      <w:sz w:val="28"/>
      <w:lang w:eastAsia="ar-SA"/>
    </w:rPr>
  </w:style>
  <w:style w:type="paragraph" w:styleId="1">
    <w:name w:val="heading 1"/>
    <w:basedOn w:val="a"/>
    <w:next w:val="a"/>
    <w:qFormat/>
    <w:rsid w:val="001177FF"/>
    <w:pPr>
      <w:tabs>
        <w:tab w:val="num" w:pos="0"/>
      </w:tabs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1177FF"/>
    <w:rPr>
      <w:rFonts w:ascii="Times New Roman" w:hAnsi="Times New Roman" w:cs="Times New Roman"/>
    </w:rPr>
  </w:style>
  <w:style w:type="character" w:customStyle="1" w:styleId="WW8Num3z0">
    <w:name w:val="WW8Num3z0"/>
    <w:rsid w:val="001177FF"/>
    <w:rPr>
      <w:rFonts w:ascii="Times New Roman" w:hAnsi="Times New Roman" w:cs="Times New Roman"/>
    </w:rPr>
  </w:style>
  <w:style w:type="character" w:customStyle="1" w:styleId="WW8Num4z0">
    <w:name w:val="WW8Num4z0"/>
    <w:rsid w:val="001177FF"/>
    <w:rPr>
      <w:rFonts w:ascii="Times New Roman" w:hAnsi="Times New Roman" w:cs="Times New Roman"/>
    </w:rPr>
  </w:style>
  <w:style w:type="character" w:customStyle="1" w:styleId="WW8Num5z0">
    <w:name w:val="WW8Num5z0"/>
    <w:rsid w:val="001177FF"/>
    <w:rPr>
      <w:rFonts w:ascii="Times New Roman" w:hAnsi="Times New Roman" w:cs="Times New Roman"/>
    </w:rPr>
  </w:style>
  <w:style w:type="character" w:customStyle="1" w:styleId="WW8Num6z0">
    <w:name w:val="WW8Num6z0"/>
    <w:rsid w:val="001177FF"/>
    <w:rPr>
      <w:rFonts w:ascii="Times New Roman" w:hAnsi="Times New Roman" w:cs="Times New Roman"/>
    </w:rPr>
  </w:style>
  <w:style w:type="character" w:customStyle="1" w:styleId="WW8Num7z0">
    <w:name w:val="WW8Num7z0"/>
    <w:rsid w:val="001177FF"/>
    <w:rPr>
      <w:rFonts w:ascii="Times New Roman" w:hAnsi="Times New Roman" w:cs="Times New Roman"/>
    </w:rPr>
  </w:style>
  <w:style w:type="character" w:customStyle="1" w:styleId="WW8Num8z0">
    <w:name w:val="WW8Num8z0"/>
    <w:rsid w:val="001177FF"/>
    <w:rPr>
      <w:rFonts w:ascii="Times New Roman" w:hAnsi="Times New Roman" w:cs="Times New Roman"/>
    </w:rPr>
  </w:style>
  <w:style w:type="character" w:customStyle="1" w:styleId="WW8Num9z0">
    <w:name w:val="WW8Num9z0"/>
    <w:rsid w:val="001177FF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1177FF"/>
  </w:style>
  <w:style w:type="character" w:customStyle="1" w:styleId="WW-Absatz-Standardschriftart">
    <w:name w:val="WW-Absatz-Standardschriftart"/>
    <w:rsid w:val="001177FF"/>
  </w:style>
  <w:style w:type="character" w:customStyle="1" w:styleId="WW-Absatz-Standardschriftart1">
    <w:name w:val="WW-Absatz-Standardschriftart1"/>
    <w:rsid w:val="001177FF"/>
  </w:style>
  <w:style w:type="character" w:customStyle="1" w:styleId="WW-Absatz-Standardschriftart11">
    <w:name w:val="WW-Absatz-Standardschriftart11"/>
    <w:rsid w:val="001177FF"/>
  </w:style>
  <w:style w:type="character" w:customStyle="1" w:styleId="WW-Absatz-Standardschriftart111">
    <w:name w:val="WW-Absatz-Standardschriftart111"/>
    <w:rsid w:val="001177FF"/>
  </w:style>
  <w:style w:type="character" w:customStyle="1" w:styleId="WW-Absatz-Standardschriftart1111">
    <w:name w:val="WW-Absatz-Standardschriftart1111"/>
    <w:rsid w:val="001177FF"/>
  </w:style>
  <w:style w:type="character" w:customStyle="1" w:styleId="WW-Absatz-Standardschriftart11111">
    <w:name w:val="WW-Absatz-Standardschriftart11111"/>
    <w:rsid w:val="001177FF"/>
  </w:style>
  <w:style w:type="character" w:customStyle="1" w:styleId="WW-Absatz-Standardschriftart111111">
    <w:name w:val="WW-Absatz-Standardschriftart111111"/>
    <w:rsid w:val="001177FF"/>
  </w:style>
  <w:style w:type="character" w:customStyle="1" w:styleId="WW-Absatz-Standardschriftart1111111">
    <w:name w:val="WW-Absatz-Standardschriftart1111111"/>
    <w:rsid w:val="001177FF"/>
  </w:style>
  <w:style w:type="character" w:customStyle="1" w:styleId="WW-Absatz-Standardschriftart11111111">
    <w:name w:val="WW-Absatz-Standardschriftart11111111"/>
    <w:rsid w:val="001177FF"/>
  </w:style>
  <w:style w:type="character" w:customStyle="1" w:styleId="WW-Absatz-Standardschriftart111111111">
    <w:name w:val="WW-Absatz-Standardschriftart111111111"/>
    <w:rsid w:val="001177FF"/>
  </w:style>
  <w:style w:type="character" w:customStyle="1" w:styleId="WW-Absatz-Standardschriftart1111111111">
    <w:name w:val="WW-Absatz-Standardschriftart1111111111"/>
    <w:rsid w:val="001177FF"/>
  </w:style>
  <w:style w:type="character" w:customStyle="1" w:styleId="WW-Absatz-Standardschriftart11111111111">
    <w:name w:val="WW-Absatz-Standardschriftart11111111111"/>
    <w:rsid w:val="001177FF"/>
  </w:style>
  <w:style w:type="character" w:customStyle="1" w:styleId="WW-Absatz-Standardschriftart111111111111">
    <w:name w:val="WW-Absatz-Standardschriftart111111111111"/>
    <w:rsid w:val="001177FF"/>
  </w:style>
  <w:style w:type="character" w:customStyle="1" w:styleId="WW-Absatz-Standardschriftart1111111111111">
    <w:name w:val="WW-Absatz-Standardschriftart1111111111111"/>
    <w:rsid w:val="001177FF"/>
  </w:style>
  <w:style w:type="character" w:customStyle="1" w:styleId="WW8Num1z0">
    <w:name w:val="WW8Num1z0"/>
    <w:rsid w:val="001177FF"/>
    <w:rPr>
      <w:rFonts w:ascii="Times New Roman" w:hAnsi="Times New Roman" w:cs="Times New Roman"/>
    </w:rPr>
  </w:style>
  <w:style w:type="character" w:customStyle="1" w:styleId="WW8Num11z0">
    <w:name w:val="WW8Num11z0"/>
    <w:rsid w:val="001177FF"/>
    <w:rPr>
      <w:rFonts w:ascii="Times New Roman" w:hAnsi="Times New Roman" w:cs="Times New Roman"/>
    </w:rPr>
  </w:style>
  <w:style w:type="character" w:customStyle="1" w:styleId="WW8Num12z0">
    <w:name w:val="WW8Num12z0"/>
    <w:rsid w:val="001177FF"/>
    <w:rPr>
      <w:rFonts w:ascii="Times New Roman" w:hAnsi="Times New Roman" w:cs="Times New Roman"/>
    </w:rPr>
  </w:style>
  <w:style w:type="character" w:customStyle="1" w:styleId="WW8Num13z0">
    <w:name w:val="WW8Num13z0"/>
    <w:rsid w:val="001177FF"/>
    <w:rPr>
      <w:rFonts w:ascii="Times New Roman" w:hAnsi="Times New Roman" w:cs="Times New Roman"/>
    </w:rPr>
  </w:style>
  <w:style w:type="character" w:customStyle="1" w:styleId="WW8Num14z0">
    <w:name w:val="WW8Num14z0"/>
    <w:rsid w:val="001177FF"/>
    <w:rPr>
      <w:rFonts w:ascii="Times New Roman" w:hAnsi="Times New Roman" w:cs="Times New Roman"/>
    </w:rPr>
  </w:style>
  <w:style w:type="character" w:customStyle="1" w:styleId="WW8Num15z0">
    <w:name w:val="WW8Num15z0"/>
    <w:rsid w:val="001177FF"/>
    <w:rPr>
      <w:rFonts w:ascii="Times New Roman" w:hAnsi="Times New Roman" w:cs="Times New Roman"/>
    </w:rPr>
  </w:style>
  <w:style w:type="character" w:customStyle="1" w:styleId="WW8Num16z0">
    <w:name w:val="WW8Num16z0"/>
    <w:rsid w:val="001177FF"/>
    <w:rPr>
      <w:rFonts w:ascii="Times New Roman" w:hAnsi="Times New Roman" w:cs="Times New Roman"/>
    </w:rPr>
  </w:style>
  <w:style w:type="character" w:customStyle="1" w:styleId="WW-Absatz-Standardschriftart11111111111111">
    <w:name w:val="WW-Absatz-Standardschriftart11111111111111"/>
    <w:rsid w:val="001177FF"/>
  </w:style>
  <w:style w:type="character" w:customStyle="1" w:styleId="WW8Num10z0">
    <w:name w:val="WW8Num10z0"/>
    <w:rsid w:val="001177FF"/>
    <w:rPr>
      <w:rFonts w:ascii="Times New Roman" w:hAnsi="Times New Roman" w:cs="Times New Roman"/>
    </w:rPr>
  </w:style>
  <w:style w:type="character" w:customStyle="1" w:styleId="WW8NumSt6z0">
    <w:name w:val="WW8NumSt6z0"/>
    <w:rsid w:val="001177FF"/>
    <w:rPr>
      <w:rFonts w:ascii="Times New Roman" w:hAnsi="Times New Roman" w:cs="Times New Roman"/>
    </w:rPr>
  </w:style>
  <w:style w:type="character" w:customStyle="1" w:styleId="WW8NumSt7z0">
    <w:name w:val="WW8NumSt7z0"/>
    <w:rsid w:val="001177FF"/>
    <w:rPr>
      <w:rFonts w:ascii="Times New Roman" w:hAnsi="Times New Roman" w:cs="Times New Roman"/>
    </w:rPr>
  </w:style>
  <w:style w:type="character" w:customStyle="1" w:styleId="WW8NumSt8z0">
    <w:name w:val="WW8NumSt8z0"/>
    <w:rsid w:val="001177FF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1177FF"/>
  </w:style>
  <w:style w:type="character" w:customStyle="1" w:styleId="a3">
    <w:name w:val="Основной шрифт"/>
    <w:rsid w:val="001177FF"/>
  </w:style>
  <w:style w:type="character" w:customStyle="1" w:styleId="FontStyle34">
    <w:name w:val="Font Style34"/>
    <w:basedOn w:val="10"/>
    <w:rsid w:val="001177FF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10"/>
    <w:rsid w:val="001177FF"/>
    <w:rPr>
      <w:rFonts w:ascii="Times New Roman" w:hAnsi="Times New Roman" w:cs="Times New Roman"/>
      <w:sz w:val="20"/>
      <w:szCs w:val="20"/>
    </w:rPr>
  </w:style>
  <w:style w:type="character" w:customStyle="1" w:styleId="FontStyle36">
    <w:name w:val="Font Style36"/>
    <w:basedOn w:val="10"/>
    <w:rsid w:val="001177FF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10"/>
    <w:rsid w:val="001177FF"/>
    <w:rPr>
      <w:rFonts w:ascii="Arial" w:hAnsi="Arial" w:cs="Arial"/>
      <w:sz w:val="22"/>
      <w:szCs w:val="22"/>
    </w:rPr>
  </w:style>
  <w:style w:type="character" w:customStyle="1" w:styleId="FontStyle38">
    <w:name w:val="Font Style38"/>
    <w:basedOn w:val="10"/>
    <w:rsid w:val="001177F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9">
    <w:name w:val="Font Style39"/>
    <w:basedOn w:val="10"/>
    <w:rsid w:val="001177FF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10"/>
    <w:rsid w:val="001177FF"/>
    <w:rPr>
      <w:rFonts w:ascii="Times New Roman" w:hAnsi="Times New Roman" w:cs="Times New Roman"/>
      <w:b/>
      <w:bCs/>
      <w:spacing w:val="20"/>
      <w:sz w:val="10"/>
      <w:szCs w:val="10"/>
    </w:rPr>
  </w:style>
  <w:style w:type="character" w:customStyle="1" w:styleId="FontStyle42">
    <w:name w:val="Font Style42"/>
    <w:basedOn w:val="10"/>
    <w:rsid w:val="001177FF"/>
    <w:rPr>
      <w:rFonts w:ascii="Trebuchet MS" w:hAnsi="Trebuchet MS" w:cs="Trebuchet MS"/>
      <w:i/>
      <w:iCs/>
      <w:sz w:val="26"/>
      <w:szCs w:val="26"/>
    </w:rPr>
  </w:style>
  <w:style w:type="character" w:customStyle="1" w:styleId="FontStyle44">
    <w:name w:val="Font Style44"/>
    <w:basedOn w:val="10"/>
    <w:rsid w:val="001177F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7">
    <w:name w:val="Font Style17"/>
    <w:basedOn w:val="10"/>
    <w:rsid w:val="001177FF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10"/>
    <w:rsid w:val="001177FF"/>
    <w:rPr>
      <w:rFonts w:ascii="Times New Roman" w:hAnsi="Times New Roman" w:cs="Times New Roman"/>
      <w:b/>
      <w:bCs/>
      <w:sz w:val="26"/>
      <w:szCs w:val="26"/>
    </w:rPr>
  </w:style>
  <w:style w:type="character" w:customStyle="1" w:styleId="a4">
    <w:name w:val="Символ нумерации"/>
    <w:rsid w:val="001177FF"/>
  </w:style>
  <w:style w:type="character" w:styleId="a5">
    <w:name w:val="Hyperlink"/>
    <w:basedOn w:val="10"/>
    <w:rsid w:val="001177FF"/>
    <w:rPr>
      <w:color w:val="0000FF"/>
      <w:u w:val="single"/>
    </w:rPr>
  </w:style>
  <w:style w:type="character" w:customStyle="1" w:styleId="a6">
    <w:name w:val="Цветовое выделение"/>
    <w:rsid w:val="001177FF"/>
    <w:rPr>
      <w:b/>
      <w:bCs/>
      <w:color w:val="000080"/>
    </w:rPr>
  </w:style>
  <w:style w:type="character" w:customStyle="1" w:styleId="FontStyle11">
    <w:name w:val="Font Style11"/>
    <w:basedOn w:val="10"/>
    <w:rsid w:val="001177FF"/>
    <w:rPr>
      <w:rFonts w:ascii="Times New Roman" w:hAnsi="Times New Roman" w:cs="Times New Roman"/>
      <w:sz w:val="24"/>
      <w:szCs w:val="24"/>
    </w:rPr>
  </w:style>
  <w:style w:type="paragraph" w:customStyle="1" w:styleId="a7">
    <w:name w:val="Заголовок"/>
    <w:basedOn w:val="a"/>
    <w:next w:val="a8"/>
    <w:rsid w:val="001177FF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8">
    <w:name w:val="Body Text"/>
    <w:basedOn w:val="11"/>
    <w:rsid w:val="001177FF"/>
    <w:pPr>
      <w:jc w:val="both"/>
    </w:pPr>
    <w:rPr>
      <w:b w:val="0"/>
    </w:rPr>
  </w:style>
  <w:style w:type="paragraph" w:styleId="a9">
    <w:name w:val="List"/>
    <w:basedOn w:val="a8"/>
    <w:rsid w:val="001177FF"/>
    <w:rPr>
      <w:rFonts w:cs="Mangal"/>
    </w:rPr>
  </w:style>
  <w:style w:type="paragraph" w:customStyle="1" w:styleId="12">
    <w:name w:val="Название1"/>
    <w:basedOn w:val="a"/>
    <w:rsid w:val="001177F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1177FF"/>
    <w:pPr>
      <w:suppressLineNumbers/>
    </w:pPr>
    <w:rPr>
      <w:rFonts w:cs="Mangal"/>
    </w:rPr>
  </w:style>
  <w:style w:type="paragraph" w:customStyle="1" w:styleId="11">
    <w:name w:val="Обычный1"/>
    <w:rsid w:val="001177FF"/>
    <w:pPr>
      <w:widowControl w:val="0"/>
      <w:suppressAutoHyphens/>
    </w:pPr>
    <w:rPr>
      <w:rFonts w:eastAsia="Arial"/>
      <w:b/>
      <w:sz w:val="32"/>
      <w:lang w:eastAsia="ar-SA"/>
    </w:rPr>
  </w:style>
  <w:style w:type="paragraph" w:customStyle="1" w:styleId="14">
    <w:name w:val="заголовок 1"/>
    <w:basedOn w:val="11"/>
    <w:next w:val="11"/>
    <w:rsid w:val="001177FF"/>
    <w:pPr>
      <w:keepNext/>
      <w:jc w:val="center"/>
    </w:pPr>
    <w:rPr>
      <w:sz w:val="44"/>
    </w:rPr>
  </w:style>
  <w:style w:type="paragraph" w:styleId="aa">
    <w:name w:val="footer"/>
    <w:basedOn w:val="11"/>
    <w:rsid w:val="001177FF"/>
    <w:pPr>
      <w:tabs>
        <w:tab w:val="center" w:pos="4536"/>
        <w:tab w:val="right" w:pos="9072"/>
      </w:tabs>
    </w:pPr>
    <w:rPr>
      <w:b w:val="0"/>
      <w:sz w:val="28"/>
    </w:rPr>
  </w:style>
  <w:style w:type="paragraph" w:customStyle="1" w:styleId="2">
    <w:name w:val="заголовок 2"/>
    <w:basedOn w:val="11"/>
    <w:next w:val="11"/>
    <w:rsid w:val="001177FF"/>
    <w:pPr>
      <w:keepNext/>
      <w:jc w:val="right"/>
    </w:pPr>
    <w:rPr>
      <w:b w:val="0"/>
      <w:sz w:val="28"/>
    </w:rPr>
  </w:style>
  <w:style w:type="paragraph" w:customStyle="1" w:styleId="Style1">
    <w:name w:val="Style1"/>
    <w:basedOn w:val="a"/>
    <w:rsid w:val="001177FF"/>
    <w:pPr>
      <w:widowControl w:val="0"/>
      <w:autoSpaceDE w:val="0"/>
    </w:pPr>
    <w:rPr>
      <w:spacing w:val="0"/>
      <w:sz w:val="24"/>
      <w:szCs w:val="24"/>
    </w:rPr>
  </w:style>
  <w:style w:type="paragraph" w:customStyle="1" w:styleId="Style2">
    <w:name w:val="Style2"/>
    <w:basedOn w:val="a"/>
    <w:rsid w:val="001177FF"/>
    <w:pPr>
      <w:widowControl w:val="0"/>
      <w:autoSpaceDE w:val="0"/>
      <w:spacing w:line="276" w:lineRule="exact"/>
      <w:jc w:val="both"/>
    </w:pPr>
    <w:rPr>
      <w:spacing w:val="0"/>
      <w:sz w:val="24"/>
      <w:szCs w:val="24"/>
    </w:rPr>
  </w:style>
  <w:style w:type="paragraph" w:customStyle="1" w:styleId="Style3">
    <w:name w:val="Style3"/>
    <w:basedOn w:val="a"/>
    <w:rsid w:val="001177FF"/>
    <w:pPr>
      <w:widowControl w:val="0"/>
      <w:autoSpaceDE w:val="0"/>
      <w:spacing w:line="274" w:lineRule="exact"/>
      <w:ind w:firstLine="835"/>
      <w:jc w:val="both"/>
    </w:pPr>
    <w:rPr>
      <w:spacing w:val="0"/>
      <w:sz w:val="24"/>
      <w:szCs w:val="24"/>
    </w:rPr>
  </w:style>
  <w:style w:type="paragraph" w:customStyle="1" w:styleId="Style4">
    <w:name w:val="Style4"/>
    <w:basedOn w:val="a"/>
    <w:rsid w:val="001177FF"/>
    <w:pPr>
      <w:widowControl w:val="0"/>
      <w:autoSpaceDE w:val="0"/>
      <w:spacing w:line="230" w:lineRule="exact"/>
    </w:pPr>
    <w:rPr>
      <w:spacing w:val="0"/>
      <w:sz w:val="24"/>
      <w:szCs w:val="24"/>
    </w:rPr>
  </w:style>
  <w:style w:type="paragraph" w:customStyle="1" w:styleId="Style5">
    <w:name w:val="Style5"/>
    <w:basedOn w:val="a"/>
    <w:rsid w:val="001177FF"/>
    <w:pPr>
      <w:widowControl w:val="0"/>
      <w:autoSpaceDE w:val="0"/>
      <w:spacing w:line="276" w:lineRule="exact"/>
      <w:ind w:firstLine="1022"/>
      <w:jc w:val="both"/>
    </w:pPr>
    <w:rPr>
      <w:spacing w:val="0"/>
      <w:sz w:val="24"/>
      <w:szCs w:val="24"/>
    </w:rPr>
  </w:style>
  <w:style w:type="paragraph" w:customStyle="1" w:styleId="Style6">
    <w:name w:val="Style6"/>
    <w:basedOn w:val="a"/>
    <w:rsid w:val="001177FF"/>
    <w:pPr>
      <w:widowControl w:val="0"/>
      <w:autoSpaceDE w:val="0"/>
      <w:spacing w:line="276" w:lineRule="exact"/>
      <w:ind w:firstLine="941"/>
      <w:jc w:val="both"/>
    </w:pPr>
    <w:rPr>
      <w:spacing w:val="0"/>
      <w:sz w:val="24"/>
      <w:szCs w:val="24"/>
    </w:rPr>
  </w:style>
  <w:style w:type="paragraph" w:customStyle="1" w:styleId="Style7">
    <w:name w:val="Style7"/>
    <w:basedOn w:val="a"/>
    <w:rsid w:val="001177FF"/>
    <w:pPr>
      <w:widowControl w:val="0"/>
      <w:autoSpaceDE w:val="0"/>
      <w:spacing w:line="269" w:lineRule="exact"/>
      <w:jc w:val="center"/>
    </w:pPr>
    <w:rPr>
      <w:spacing w:val="0"/>
      <w:sz w:val="24"/>
      <w:szCs w:val="24"/>
    </w:rPr>
  </w:style>
  <w:style w:type="paragraph" w:customStyle="1" w:styleId="Style8">
    <w:name w:val="Style8"/>
    <w:basedOn w:val="a"/>
    <w:rsid w:val="001177FF"/>
    <w:pPr>
      <w:widowControl w:val="0"/>
      <w:autoSpaceDE w:val="0"/>
      <w:spacing w:line="276" w:lineRule="exact"/>
      <w:ind w:firstLine="701"/>
      <w:jc w:val="both"/>
    </w:pPr>
    <w:rPr>
      <w:spacing w:val="0"/>
      <w:sz w:val="24"/>
      <w:szCs w:val="24"/>
    </w:rPr>
  </w:style>
  <w:style w:type="paragraph" w:customStyle="1" w:styleId="Style10">
    <w:name w:val="Style10"/>
    <w:basedOn w:val="a"/>
    <w:rsid w:val="001177FF"/>
    <w:pPr>
      <w:widowControl w:val="0"/>
      <w:autoSpaceDE w:val="0"/>
      <w:spacing w:line="274" w:lineRule="exact"/>
      <w:ind w:firstLine="216"/>
    </w:pPr>
    <w:rPr>
      <w:spacing w:val="0"/>
      <w:sz w:val="24"/>
      <w:szCs w:val="24"/>
    </w:rPr>
  </w:style>
  <w:style w:type="paragraph" w:customStyle="1" w:styleId="Style11">
    <w:name w:val="Style11"/>
    <w:basedOn w:val="a"/>
    <w:rsid w:val="001177FF"/>
    <w:pPr>
      <w:widowControl w:val="0"/>
      <w:autoSpaceDE w:val="0"/>
      <w:spacing w:line="277" w:lineRule="exact"/>
      <w:ind w:hanging="197"/>
      <w:jc w:val="both"/>
    </w:pPr>
    <w:rPr>
      <w:spacing w:val="0"/>
      <w:sz w:val="24"/>
      <w:szCs w:val="24"/>
    </w:rPr>
  </w:style>
  <w:style w:type="paragraph" w:customStyle="1" w:styleId="Style12">
    <w:name w:val="Style12"/>
    <w:basedOn w:val="a"/>
    <w:rsid w:val="001177FF"/>
    <w:pPr>
      <w:widowControl w:val="0"/>
      <w:autoSpaceDE w:val="0"/>
    </w:pPr>
    <w:rPr>
      <w:spacing w:val="0"/>
      <w:sz w:val="24"/>
      <w:szCs w:val="24"/>
    </w:rPr>
  </w:style>
  <w:style w:type="paragraph" w:customStyle="1" w:styleId="Style13">
    <w:name w:val="Style13"/>
    <w:basedOn w:val="a"/>
    <w:rsid w:val="001177FF"/>
    <w:pPr>
      <w:widowControl w:val="0"/>
      <w:autoSpaceDE w:val="0"/>
      <w:spacing w:line="310" w:lineRule="exact"/>
      <w:ind w:firstLine="1258"/>
    </w:pPr>
    <w:rPr>
      <w:spacing w:val="0"/>
      <w:sz w:val="24"/>
      <w:szCs w:val="24"/>
    </w:rPr>
  </w:style>
  <w:style w:type="paragraph" w:customStyle="1" w:styleId="Style14">
    <w:name w:val="Style14"/>
    <w:basedOn w:val="a"/>
    <w:rsid w:val="001177FF"/>
    <w:pPr>
      <w:widowControl w:val="0"/>
      <w:autoSpaceDE w:val="0"/>
      <w:spacing w:line="278" w:lineRule="exact"/>
      <w:jc w:val="both"/>
    </w:pPr>
    <w:rPr>
      <w:spacing w:val="0"/>
      <w:sz w:val="24"/>
      <w:szCs w:val="24"/>
    </w:rPr>
  </w:style>
  <w:style w:type="paragraph" w:customStyle="1" w:styleId="Style15">
    <w:name w:val="Style15"/>
    <w:basedOn w:val="a"/>
    <w:rsid w:val="001177FF"/>
    <w:pPr>
      <w:widowControl w:val="0"/>
      <w:autoSpaceDE w:val="0"/>
      <w:jc w:val="right"/>
    </w:pPr>
    <w:rPr>
      <w:spacing w:val="0"/>
      <w:sz w:val="24"/>
      <w:szCs w:val="24"/>
    </w:rPr>
  </w:style>
  <w:style w:type="paragraph" w:customStyle="1" w:styleId="Style16">
    <w:name w:val="Style16"/>
    <w:basedOn w:val="a"/>
    <w:rsid w:val="001177FF"/>
    <w:pPr>
      <w:widowControl w:val="0"/>
      <w:autoSpaceDE w:val="0"/>
      <w:jc w:val="both"/>
    </w:pPr>
    <w:rPr>
      <w:spacing w:val="0"/>
      <w:sz w:val="24"/>
      <w:szCs w:val="24"/>
    </w:rPr>
  </w:style>
  <w:style w:type="paragraph" w:customStyle="1" w:styleId="Style17">
    <w:name w:val="Style17"/>
    <w:basedOn w:val="a"/>
    <w:rsid w:val="001177FF"/>
    <w:pPr>
      <w:widowControl w:val="0"/>
      <w:autoSpaceDE w:val="0"/>
      <w:spacing w:line="322" w:lineRule="exact"/>
      <w:jc w:val="both"/>
    </w:pPr>
    <w:rPr>
      <w:spacing w:val="0"/>
      <w:sz w:val="24"/>
      <w:szCs w:val="24"/>
    </w:rPr>
  </w:style>
  <w:style w:type="paragraph" w:customStyle="1" w:styleId="Style18">
    <w:name w:val="Style18"/>
    <w:basedOn w:val="a"/>
    <w:rsid w:val="001177FF"/>
    <w:pPr>
      <w:widowControl w:val="0"/>
      <w:autoSpaceDE w:val="0"/>
    </w:pPr>
    <w:rPr>
      <w:spacing w:val="0"/>
      <w:sz w:val="24"/>
      <w:szCs w:val="24"/>
    </w:rPr>
  </w:style>
  <w:style w:type="paragraph" w:customStyle="1" w:styleId="Style19">
    <w:name w:val="Style19"/>
    <w:basedOn w:val="a"/>
    <w:rsid w:val="001177FF"/>
    <w:pPr>
      <w:widowControl w:val="0"/>
      <w:autoSpaceDE w:val="0"/>
      <w:spacing w:line="326" w:lineRule="exact"/>
      <w:ind w:hanging="763"/>
    </w:pPr>
    <w:rPr>
      <w:spacing w:val="0"/>
      <w:sz w:val="24"/>
      <w:szCs w:val="24"/>
    </w:rPr>
  </w:style>
  <w:style w:type="paragraph" w:customStyle="1" w:styleId="Style22">
    <w:name w:val="Style22"/>
    <w:basedOn w:val="a"/>
    <w:rsid w:val="001177FF"/>
    <w:pPr>
      <w:widowControl w:val="0"/>
      <w:autoSpaceDE w:val="0"/>
    </w:pPr>
    <w:rPr>
      <w:spacing w:val="0"/>
      <w:sz w:val="24"/>
      <w:szCs w:val="24"/>
    </w:rPr>
  </w:style>
  <w:style w:type="paragraph" w:customStyle="1" w:styleId="Style23">
    <w:name w:val="Style23"/>
    <w:basedOn w:val="a"/>
    <w:rsid w:val="001177FF"/>
    <w:pPr>
      <w:widowControl w:val="0"/>
      <w:autoSpaceDE w:val="0"/>
      <w:spacing w:line="278" w:lineRule="exact"/>
    </w:pPr>
    <w:rPr>
      <w:spacing w:val="0"/>
      <w:sz w:val="24"/>
      <w:szCs w:val="24"/>
    </w:rPr>
  </w:style>
  <w:style w:type="paragraph" w:customStyle="1" w:styleId="Style24">
    <w:name w:val="Style24"/>
    <w:basedOn w:val="a"/>
    <w:rsid w:val="001177FF"/>
    <w:pPr>
      <w:widowControl w:val="0"/>
      <w:autoSpaceDE w:val="0"/>
    </w:pPr>
    <w:rPr>
      <w:spacing w:val="0"/>
      <w:sz w:val="24"/>
      <w:szCs w:val="24"/>
    </w:rPr>
  </w:style>
  <w:style w:type="paragraph" w:customStyle="1" w:styleId="Style25">
    <w:name w:val="Style25"/>
    <w:basedOn w:val="a"/>
    <w:rsid w:val="001177FF"/>
    <w:pPr>
      <w:widowControl w:val="0"/>
      <w:autoSpaceDE w:val="0"/>
    </w:pPr>
    <w:rPr>
      <w:spacing w:val="0"/>
      <w:sz w:val="24"/>
      <w:szCs w:val="24"/>
    </w:rPr>
  </w:style>
  <w:style w:type="paragraph" w:customStyle="1" w:styleId="Style26">
    <w:name w:val="Style26"/>
    <w:basedOn w:val="a"/>
    <w:rsid w:val="001177FF"/>
    <w:pPr>
      <w:widowControl w:val="0"/>
      <w:autoSpaceDE w:val="0"/>
      <w:spacing w:line="278" w:lineRule="exact"/>
      <w:ind w:firstLine="355"/>
    </w:pPr>
    <w:rPr>
      <w:spacing w:val="0"/>
      <w:sz w:val="24"/>
      <w:szCs w:val="24"/>
    </w:rPr>
  </w:style>
  <w:style w:type="paragraph" w:customStyle="1" w:styleId="Style28">
    <w:name w:val="Style28"/>
    <w:basedOn w:val="a"/>
    <w:rsid w:val="001177FF"/>
    <w:pPr>
      <w:widowControl w:val="0"/>
      <w:autoSpaceDE w:val="0"/>
      <w:spacing w:line="322" w:lineRule="exact"/>
      <w:jc w:val="both"/>
    </w:pPr>
    <w:rPr>
      <w:spacing w:val="0"/>
      <w:sz w:val="24"/>
      <w:szCs w:val="24"/>
    </w:rPr>
  </w:style>
  <w:style w:type="paragraph" w:customStyle="1" w:styleId="Style29">
    <w:name w:val="Style29"/>
    <w:basedOn w:val="a"/>
    <w:rsid w:val="001177FF"/>
    <w:pPr>
      <w:widowControl w:val="0"/>
      <w:autoSpaceDE w:val="0"/>
    </w:pPr>
    <w:rPr>
      <w:spacing w:val="0"/>
      <w:sz w:val="24"/>
      <w:szCs w:val="24"/>
    </w:rPr>
  </w:style>
  <w:style w:type="paragraph" w:customStyle="1" w:styleId="Style31">
    <w:name w:val="Style31"/>
    <w:basedOn w:val="a"/>
    <w:rsid w:val="001177FF"/>
    <w:pPr>
      <w:widowControl w:val="0"/>
      <w:autoSpaceDE w:val="0"/>
      <w:spacing w:line="312" w:lineRule="exact"/>
      <w:ind w:hanging="197"/>
    </w:pPr>
    <w:rPr>
      <w:spacing w:val="0"/>
      <w:sz w:val="24"/>
      <w:szCs w:val="24"/>
    </w:rPr>
  </w:style>
  <w:style w:type="paragraph" w:customStyle="1" w:styleId="Style32">
    <w:name w:val="Style32"/>
    <w:basedOn w:val="a"/>
    <w:rsid w:val="001177FF"/>
    <w:pPr>
      <w:widowControl w:val="0"/>
      <w:autoSpaceDE w:val="0"/>
    </w:pPr>
    <w:rPr>
      <w:spacing w:val="0"/>
      <w:sz w:val="24"/>
      <w:szCs w:val="24"/>
    </w:rPr>
  </w:style>
  <w:style w:type="paragraph" w:customStyle="1" w:styleId="Style9">
    <w:name w:val="Style9"/>
    <w:basedOn w:val="a"/>
    <w:rsid w:val="001177FF"/>
    <w:pPr>
      <w:widowControl w:val="0"/>
      <w:autoSpaceDE w:val="0"/>
      <w:spacing w:line="298" w:lineRule="exact"/>
      <w:ind w:firstLine="686"/>
      <w:jc w:val="both"/>
    </w:pPr>
    <w:rPr>
      <w:spacing w:val="0"/>
      <w:sz w:val="24"/>
      <w:szCs w:val="24"/>
    </w:rPr>
  </w:style>
  <w:style w:type="table" w:styleId="ab">
    <w:name w:val="Table Grid"/>
    <w:basedOn w:val="a1"/>
    <w:uiPriority w:val="59"/>
    <w:rsid w:val="00A129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537E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4;&#1083;&#1077;&#1075;%20&#1041;&#1091;&#1083;&#1072;&#1074;&#1080;&#1085;&#1086;&#1074;\Application%20Data\Microsoft\&#1064;&#1072;&#1073;&#1083;&#1086;&#1085;&#1099;\&#1055;&#1086;&#1089;&#1090;&#1072;&#1085;&#1086;&#1074;&#1083;&#1077;&#1085;&#1080;&#1077;%202006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2006</Template>
  <TotalTime>956</TotalTime>
  <Pages>1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4</vt:lpstr>
    </vt:vector>
  </TitlesOfParts>
  <Company>Reanimator Extreme Edition</Company>
  <LinksUpToDate>false</LinksUpToDate>
  <CharactersWithSpaces>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4</dc:title>
  <dc:subject/>
  <dc:creator>Булавинов Олег</dc:creator>
  <cp:keywords/>
  <dc:description/>
  <cp:lastModifiedBy>Admin</cp:lastModifiedBy>
  <cp:revision>23</cp:revision>
  <cp:lastPrinted>2013-12-30T12:59:00Z</cp:lastPrinted>
  <dcterms:created xsi:type="dcterms:W3CDTF">2011-03-02T07:42:00Z</dcterms:created>
  <dcterms:modified xsi:type="dcterms:W3CDTF">2013-12-30T13:06:00Z</dcterms:modified>
</cp:coreProperties>
</file>